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499821" w14:textId="77777777" w:rsidR="00A604F5" w:rsidRPr="007F0CD2" w:rsidRDefault="00A604F5" w:rsidP="007F0CD2">
      <w:pPr>
        <w:pStyle w:val="PolicyTitleBox"/>
        <w:shd w:val="clear" w:color="000000" w:fill="auto"/>
      </w:pPr>
      <w:r w:rsidRPr="007F0CD2">
        <w:t>Hermiston School District 8R</w:t>
      </w:r>
    </w:p>
    <w:p w14:paraId="4A5E02A1" w14:textId="77777777" w:rsidR="00CC7D46" w:rsidRPr="007F0CD2" w:rsidRDefault="00CC7D46" w:rsidP="007F0CD2">
      <w:pPr>
        <w:shd w:val="clear" w:color="000000" w:fill="auto"/>
      </w:pPr>
    </w:p>
    <w:p w14:paraId="1397AFC2" w14:textId="77777777" w:rsidR="001E1260" w:rsidRPr="007F0CD2" w:rsidRDefault="001E1260" w:rsidP="007F0CD2">
      <w:pPr>
        <w:pStyle w:val="PolicyCode"/>
        <w:shd w:val="clear" w:color="000000" w:fill="auto"/>
      </w:pPr>
      <w:r w:rsidRPr="007F0CD2">
        <w:t>Code:</w:t>
      </w:r>
      <w:r w:rsidRPr="007F0CD2">
        <w:tab/>
      </w:r>
      <w:r w:rsidR="00730E51" w:rsidRPr="007F0CD2">
        <w:rPr>
          <w:b/>
        </w:rPr>
        <w:t>BBF</w:t>
      </w:r>
    </w:p>
    <w:p w14:paraId="3D3E7414" w14:textId="77777777" w:rsidR="001E1260" w:rsidRPr="007F0CD2" w:rsidRDefault="001E1260" w:rsidP="007F0CD2">
      <w:pPr>
        <w:pStyle w:val="PolicyCode"/>
        <w:shd w:val="clear" w:color="000000" w:fill="auto"/>
      </w:pPr>
      <w:r w:rsidRPr="007F0CD2">
        <w:t>Adopted:</w:t>
      </w:r>
      <w:r w:rsidRPr="007F0CD2">
        <w:tab/>
      </w:r>
      <w:r w:rsidR="00730E51" w:rsidRPr="007F0CD2">
        <w:t>11/14/11</w:t>
      </w:r>
    </w:p>
    <w:p w14:paraId="051244E0" w14:textId="0935164B" w:rsidR="001E1260" w:rsidRPr="007F0CD2" w:rsidRDefault="001E1260" w:rsidP="007F0CD2">
      <w:pPr>
        <w:pStyle w:val="PolicyCode"/>
        <w:shd w:val="clear" w:color="000000" w:fill="auto"/>
      </w:pPr>
      <w:r w:rsidRPr="007F0CD2">
        <w:t>Revised/Readopted:</w:t>
      </w:r>
      <w:r w:rsidRPr="007F0CD2">
        <w:tab/>
      </w:r>
      <w:r w:rsidR="00730E51" w:rsidRPr="007F0CD2">
        <w:t>7/10/17</w:t>
      </w:r>
      <w:r w:rsidR="006746A6">
        <w:t>; 2/10/20</w:t>
      </w:r>
    </w:p>
    <w:p w14:paraId="28E901C5" w14:textId="77777777" w:rsidR="001E1260" w:rsidRPr="007F0CD2" w:rsidRDefault="001E1260" w:rsidP="007F0CD2">
      <w:pPr>
        <w:pStyle w:val="PolicyCode"/>
        <w:shd w:val="clear" w:color="000000" w:fill="auto"/>
      </w:pPr>
      <w:r w:rsidRPr="007F0CD2">
        <w:t>Orig. Code:</w:t>
      </w:r>
      <w:r w:rsidRPr="007F0CD2">
        <w:tab/>
      </w:r>
      <w:r w:rsidR="00730E51" w:rsidRPr="007F0CD2">
        <w:t>BBF</w:t>
      </w:r>
    </w:p>
    <w:p w14:paraId="0DF5A57B" w14:textId="77777777" w:rsidR="001E1260" w:rsidRPr="007F0CD2" w:rsidRDefault="001E1260" w:rsidP="007F0CD2">
      <w:pPr>
        <w:shd w:val="clear" w:color="000000" w:fill="auto"/>
      </w:pPr>
    </w:p>
    <w:p w14:paraId="23DA1B07" w14:textId="17C1099D" w:rsidR="00EF573E" w:rsidRPr="007F0CD2" w:rsidRDefault="00730E51" w:rsidP="007F0CD2">
      <w:pPr>
        <w:pStyle w:val="PolicyTitle"/>
        <w:shd w:val="clear" w:color="000000" w:fill="auto"/>
      </w:pPr>
      <w:r w:rsidRPr="007F0CD2">
        <w:t>Board Member Conduct</w:t>
      </w:r>
    </w:p>
    <w:p w14:paraId="014BAFFE" w14:textId="08EA0CD7" w:rsidR="00EF573E" w:rsidRPr="007F0CD2" w:rsidRDefault="00EF573E" w:rsidP="007F0CD2">
      <w:pPr>
        <w:shd w:val="clear" w:color="000000" w:fill="auto"/>
      </w:pPr>
    </w:p>
    <w:p w14:paraId="4FAB4B96" w14:textId="77777777" w:rsidR="00730E51" w:rsidRPr="007F0CD2" w:rsidRDefault="00730E51" w:rsidP="007F0CD2">
      <w:pPr>
        <w:pStyle w:val="PolicyBodyText"/>
        <w:shd w:val="clear" w:color="000000" w:fill="auto"/>
      </w:pPr>
      <w:r w:rsidRPr="007F0CD2">
        <w:t>As Hermiston School Board Members we:</w:t>
      </w:r>
    </w:p>
    <w:p w14:paraId="797F88B0" w14:textId="77777777" w:rsidR="00730E51" w:rsidRPr="007F0CD2" w:rsidRDefault="00730E51" w:rsidP="007F0CD2">
      <w:pPr>
        <w:pStyle w:val="PolicyBodyText"/>
        <w:shd w:val="clear" w:color="000000" w:fill="auto"/>
      </w:pPr>
    </w:p>
    <w:p w14:paraId="2CABD361" w14:textId="6E0249FB" w:rsidR="00730E51" w:rsidRPr="007F0CD2" w:rsidRDefault="00730E51" w:rsidP="007F0CD2">
      <w:pPr>
        <w:pStyle w:val="Level1"/>
        <w:shd w:val="clear" w:color="000000" w:fill="auto"/>
      </w:pPr>
      <w:r w:rsidRPr="007F0CD2">
        <w:t>Comply with ethics laws for public officials;</w:t>
      </w:r>
    </w:p>
    <w:p w14:paraId="5F98309C" w14:textId="77777777" w:rsidR="00730E51" w:rsidRPr="007F0CD2" w:rsidRDefault="00730E51" w:rsidP="007F0CD2">
      <w:pPr>
        <w:pStyle w:val="Level1"/>
        <w:shd w:val="clear" w:color="000000" w:fill="auto"/>
      </w:pPr>
      <w:r w:rsidRPr="007F0CD2">
        <w:t>Understand that the board sets the standards for the district through Board policy;</w:t>
      </w:r>
    </w:p>
    <w:p w14:paraId="6C8DAC9B" w14:textId="77777777" w:rsidR="00730E51" w:rsidRPr="007F0CD2" w:rsidRDefault="00730E51" w:rsidP="007F0CD2">
      <w:pPr>
        <w:pStyle w:val="Level1"/>
        <w:shd w:val="clear" w:color="000000" w:fill="auto"/>
      </w:pPr>
      <w:r w:rsidRPr="007F0CD2">
        <w:t>Do not manage the district on a day-to-day basis;</w:t>
      </w:r>
    </w:p>
    <w:p w14:paraId="1223B1A5" w14:textId="1DC7C867" w:rsidR="00730E51" w:rsidRPr="007F0CD2" w:rsidRDefault="00730E51" w:rsidP="007F0CD2">
      <w:pPr>
        <w:pStyle w:val="Level1"/>
        <w:shd w:val="clear" w:color="000000" w:fill="auto"/>
      </w:pPr>
      <w:r w:rsidRPr="007F0CD2">
        <w:t xml:space="preserve">Understand that the board makes decisions </w:t>
      </w:r>
      <w:r w:rsidR="00807BCC" w:rsidRPr="007F0CD2">
        <w:t>by a quorum vote of the Board</w:t>
      </w:r>
      <w:r w:rsidRPr="007F0CD2">
        <w:t>;</w:t>
      </w:r>
    </w:p>
    <w:p w14:paraId="7E62B9D0" w14:textId="145FD922" w:rsidR="00730E51" w:rsidRPr="007F0CD2" w:rsidRDefault="00807BCC" w:rsidP="007F0CD2">
      <w:pPr>
        <w:pStyle w:val="Level1"/>
        <w:shd w:val="clear" w:color="000000" w:fill="auto"/>
      </w:pPr>
      <w:r w:rsidRPr="007F0CD2">
        <w:t xml:space="preserve">Recognize that </w:t>
      </w:r>
      <w:r w:rsidR="00730E51" w:rsidRPr="007F0CD2">
        <w:t>individual board members may not commit the board to any action;</w:t>
      </w:r>
    </w:p>
    <w:p w14:paraId="2C7F6D94" w14:textId="67BB767C" w:rsidR="00730E51" w:rsidRPr="007F0CD2" w:rsidRDefault="00730E51" w:rsidP="007F0CD2">
      <w:pPr>
        <w:pStyle w:val="Level1"/>
        <w:shd w:val="clear" w:color="000000" w:fill="auto"/>
      </w:pPr>
      <w:r w:rsidRPr="007F0CD2">
        <w:t>Respect the right of other board members to have opinions and ideas that differ;</w:t>
      </w:r>
    </w:p>
    <w:p w14:paraId="2F9B9AE9" w14:textId="3FF382E7" w:rsidR="00730E51" w:rsidRPr="007F0CD2" w:rsidRDefault="00730E51" w:rsidP="007F0CD2">
      <w:pPr>
        <w:pStyle w:val="Level1"/>
        <w:shd w:val="clear" w:color="000000" w:fill="auto"/>
      </w:pPr>
      <w:r w:rsidRPr="007F0CD2">
        <w:t xml:space="preserve">Recognize that decisions are made by a </w:t>
      </w:r>
      <w:r w:rsidR="00807BCC" w:rsidRPr="007F0CD2">
        <w:t xml:space="preserve">quorum </w:t>
      </w:r>
      <w:r w:rsidRPr="007F0CD2">
        <w:t xml:space="preserve">vote </w:t>
      </w:r>
      <w:r w:rsidR="00807BCC" w:rsidRPr="007F0CD2">
        <w:t>are the final decisions of the Board. Such decisions should be supported by all Board members</w:t>
      </w:r>
      <w:r w:rsidRPr="007F0CD2">
        <w:t>;</w:t>
      </w:r>
    </w:p>
    <w:p w14:paraId="7F92B5CE" w14:textId="77777777" w:rsidR="00730E51" w:rsidRPr="007F0CD2" w:rsidRDefault="00730E51" w:rsidP="007F0CD2">
      <w:pPr>
        <w:pStyle w:val="Level1"/>
        <w:shd w:val="clear" w:color="000000" w:fill="auto"/>
      </w:pPr>
      <w:r w:rsidRPr="007F0CD2">
        <w:t>Make decisions only after the facts are presented and discussed;</w:t>
      </w:r>
    </w:p>
    <w:p w14:paraId="3A55A5E2" w14:textId="77777777" w:rsidR="00730E51" w:rsidRPr="007F0CD2" w:rsidRDefault="00730E51" w:rsidP="007F0CD2">
      <w:pPr>
        <w:pStyle w:val="Level1"/>
        <w:shd w:val="clear" w:color="000000" w:fill="auto"/>
      </w:pPr>
      <w:r w:rsidRPr="007F0CD2">
        <w:t>Understand the chain of command and refer problems or complaints to the proper administrative office;</w:t>
      </w:r>
    </w:p>
    <w:p w14:paraId="02C9A74C" w14:textId="1DBD50B6" w:rsidR="00730E51" w:rsidRPr="007F0CD2" w:rsidRDefault="00730E51" w:rsidP="007F0CD2">
      <w:pPr>
        <w:pStyle w:val="Level1"/>
        <w:shd w:val="clear" w:color="000000" w:fill="auto"/>
      </w:pPr>
      <w:r w:rsidRPr="007F0CD2">
        <w:t xml:space="preserve">Recognize that the Board must comply with the Public Meetings Law and has authority to make decisions only at </w:t>
      </w:r>
      <w:r w:rsidR="00807BCC" w:rsidRPr="007F0CD2">
        <w:t xml:space="preserve">properly noticed </w:t>
      </w:r>
      <w:r w:rsidRPr="007F0CD2">
        <w:t>Board meetings;</w:t>
      </w:r>
    </w:p>
    <w:p w14:paraId="0D23BA12" w14:textId="77777777" w:rsidR="00730E51" w:rsidRPr="007F0CD2" w:rsidRDefault="00730E51" w:rsidP="007F0CD2">
      <w:pPr>
        <w:pStyle w:val="Level1"/>
        <w:shd w:val="clear" w:color="000000" w:fill="auto"/>
      </w:pPr>
      <w:r w:rsidRPr="007F0CD2">
        <w:t>Insist that all board and district business is ethical and honest - we have no hidden agenda.</w:t>
      </w:r>
    </w:p>
    <w:p w14:paraId="2EA60581" w14:textId="02CE0B8C" w:rsidR="00730E51" w:rsidRPr="007F0CD2" w:rsidRDefault="00730E51" w:rsidP="007F0CD2">
      <w:pPr>
        <w:pStyle w:val="Level1"/>
        <w:shd w:val="clear" w:color="000000" w:fill="auto"/>
      </w:pPr>
      <w:r w:rsidRPr="007F0CD2">
        <w:t>Understand that Board members will receive confidential information that cannot be shared;</w:t>
      </w:r>
    </w:p>
    <w:p w14:paraId="322E02D7" w14:textId="359D9A87" w:rsidR="00730E51" w:rsidRPr="007F0CD2" w:rsidRDefault="00730E51" w:rsidP="007F0CD2">
      <w:pPr>
        <w:pStyle w:val="Level1"/>
        <w:shd w:val="clear" w:color="000000" w:fill="auto"/>
      </w:pPr>
      <w:r w:rsidRPr="007F0CD2">
        <w:t xml:space="preserve">Recognize the superintendent is the Board’s </w:t>
      </w:r>
      <w:r w:rsidR="00807BCC" w:rsidRPr="007F0CD2">
        <w:t>employee and designated as the chief executive officer of the district</w:t>
      </w:r>
      <w:r w:rsidRPr="007F0CD2">
        <w:t>;</w:t>
      </w:r>
    </w:p>
    <w:p w14:paraId="2A2FCCA8" w14:textId="77777777" w:rsidR="00730E51" w:rsidRPr="007F0CD2" w:rsidRDefault="00730E51" w:rsidP="007F0CD2">
      <w:pPr>
        <w:pStyle w:val="Level1"/>
        <w:shd w:val="clear" w:color="000000" w:fill="auto"/>
      </w:pPr>
      <w:r w:rsidRPr="007F0CD2">
        <w:t>Take action only after hearing the superintendent’s recommendations;</w:t>
      </w:r>
    </w:p>
    <w:p w14:paraId="06CB235C" w14:textId="77777777" w:rsidR="00730E51" w:rsidRPr="007F0CD2" w:rsidRDefault="00730E51" w:rsidP="007F0CD2">
      <w:pPr>
        <w:pStyle w:val="Level1"/>
        <w:shd w:val="clear" w:color="000000" w:fill="auto"/>
      </w:pPr>
      <w:r w:rsidRPr="007F0CD2">
        <w:t>Refuse to use Board membership for personal or family gain or prestige and announce conflicts of interest before Board action is taken;</w:t>
      </w:r>
    </w:p>
    <w:p w14:paraId="3A1845D8" w14:textId="77777777" w:rsidR="00730E51" w:rsidRPr="007F0CD2" w:rsidRDefault="00730E51" w:rsidP="007F0CD2">
      <w:pPr>
        <w:pStyle w:val="Level1"/>
        <w:shd w:val="clear" w:color="000000" w:fill="auto"/>
      </w:pPr>
      <w:r w:rsidRPr="007F0CD2">
        <w:t>Refuse to bring personal or family problems into Board considerations;</w:t>
      </w:r>
    </w:p>
    <w:p w14:paraId="503C4141" w14:textId="7B4D1E98" w:rsidR="00730E51" w:rsidRPr="007F0CD2" w:rsidRDefault="00730E51" w:rsidP="007F0CD2">
      <w:pPr>
        <w:pStyle w:val="Level1"/>
        <w:shd w:val="clear" w:color="000000" w:fill="auto"/>
      </w:pPr>
      <w:r w:rsidRPr="007F0CD2">
        <w:t xml:space="preserve">Give </w:t>
      </w:r>
      <w:r w:rsidR="00807BCC" w:rsidRPr="007F0CD2">
        <w:t xml:space="preserve">district </w:t>
      </w:r>
      <w:r w:rsidRPr="007F0CD2">
        <w:t xml:space="preserve">staff the respect and consideration due </w:t>
      </w:r>
      <w:r w:rsidR="00807BCC" w:rsidRPr="007F0CD2">
        <w:t xml:space="preserve">to </w:t>
      </w:r>
      <w:r w:rsidRPr="007F0CD2">
        <w:t>skilled</w:t>
      </w:r>
      <w:r w:rsidR="00807BCC" w:rsidRPr="007F0CD2">
        <w:t>,</w:t>
      </w:r>
      <w:r w:rsidRPr="007F0CD2">
        <w:t xml:space="preserve"> professional employees;</w:t>
      </w:r>
    </w:p>
    <w:p w14:paraId="32A02B3D" w14:textId="3634C6E1" w:rsidR="00730E51" w:rsidRPr="007F0CD2" w:rsidRDefault="00730E51" w:rsidP="007F0CD2">
      <w:pPr>
        <w:pStyle w:val="Level1"/>
        <w:shd w:val="clear" w:color="000000" w:fill="auto"/>
      </w:pPr>
      <w:r w:rsidRPr="007F0CD2">
        <w:lastRenderedPageBreak/>
        <w:t>Present personal criticism of district operations to the superintendent, not to district staff or to a Board meeting;</w:t>
      </w:r>
    </w:p>
    <w:p w14:paraId="45A787B8" w14:textId="7CEAF8AB" w:rsidR="00730E51" w:rsidRPr="007F0CD2" w:rsidRDefault="00730E51" w:rsidP="007F0CD2">
      <w:pPr>
        <w:pStyle w:val="Level1"/>
        <w:shd w:val="clear" w:color="000000" w:fill="auto"/>
      </w:pPr>
      <w:r w:rsidRPr="007F0CD2">
        <w:t>Respect the right of the public to attend and observe Board meetings;</w:t>
      </w:r>
    </w:p>
    <w:p w14:paraId="470E7F66" w14:textId="77777777" w:rsidR="00730E51" w:rsidRPr="007F0CD2" w:rsidRDefault="00730E51" w:rsidP="007F0CD2">
      <w:pPr>
        <w:pStyle w:val="Level1"/>
        <w:shd w:val="clear" w:color="000000" w:fill="auto"/>
      </w:pPr>
      <w:r w:rsidRPr="007F0CD2">
        <w:t>Respect the right of the public to be informed about district decisions and school operations as allowed by law;</w:t>
      </w:r>
    </w:p>
    <w:p w14:paraId="123A58EE" w14:textId="5D52C1EA" w:rsidR="00730E51" w:rsidRPr="007F0CD2" w:rsidRDefault="00730E51" w:rsidP="007F0CD2">
      <w:pPr>
        <w:pStyle w:val="Level1"/>
        <w:shd w:val="clear" w:color="000000" w:fill="auto"/>
      </w:pPr>
      <w:r w:rsidRPr="007F0CD2">
        <w:t>Remember that content discussed in executive session is confidential;</w:t>
      </w:r>
    </w:p>
    <w:p w14:paraId="63725303" w14:textId="276CD24A" w:rsidR="00730E51" w:rsidRPr="007F0CD2" w:rsidRDefault="00730E51" w:rsidP="007F0CD2">
      <w:pPr>
        <w:pStyle w:val="Level1"/>
        <w:shd w:val="clear" w:color="000000" w:fill="auto"/>
      </w:pPr>
      <w:r w:rsidRPr="007F0CD2">
        <w:t>Will utilize social media</w:t>
      </w:r>
      <w:r w:rsidR="00807BCC" w:rsidRPr="007F0CD2">
        <w:t>,</w:t>
      </w:r>
      <w:r w:rsidRPr="007F0CD2">
        <w:t xml:space="preserve"> </w:t>
      </w:r>
      <w:r w:rsidR="00807BCC" w:rsidRPr="007F0CD2">
        <w:t>w</w:t>
      </w:r>
      <w:r w:rsidRPr="007F0CD2">
        <w:t>ebsites</w:t>
      </w:r>
      <w:r w:rsidR="00807BCC" w:rsidRPr="007F0CD2">
        <w:t>, or other electronic communication</w:t>
      </w:r>
      <w:r w:rsidRPr="007F0CD2">
        <w:t xml:space="preserve"> judiciously</w:t>
      </w:r>
      <w:r w:rsidR="00807BCC" w:rsidRPr="007F0CD2">
        <w:t>, respectfully, and in a manner that does not violate Oregon’s Public Meetings laws</w:t>
      </w:r>
      <w:r w:rsidRPr="007F0CD2">
        <w:t>;</w:t>
      </w:r>
    </w:p>
    <w:p w14:paraId="55621493" w14:textId="65AA2F47" w:rsidR="00730E51" w:rsidRPr="007F0CD2" w:rsidRDefault="00730E51" w:rsidP="007F0CD2">
      <w:pPr>
        <w:pStyle w:val="Level1"/>
        <w:shd w:val="clear" w:color="000000" w:fill="auto"/>
      </w:pPr>
      <w:r w:rsidRPr="007F0CD2">
        <w:t xml:space="preserve">When </w:t>
      </w:r>
      <w:r w:rsidR="00807BCC" w:rsidRPr="007F0CD2">
        <w:t xml:space="preserve">posting online or to </w:t>
      </w:r>
      <w:r w:rsidRPr="007F0CD2">
        <w:t>social media, Board members will treat and refer to other Board members, staff, students and the public with respect</w:t>
      </w:r>
      <w:r w:rsidR="00807BCC" w:rsidRPr="007F0CD2">
        <w:t>, and will not post confidential information about students, staff or district business</w:t>
      </w:r>
      <w:r w:rsidRPr="007F0CD2">
        <w:t>;</w:t>
      </w:r>
    </w:p>
    <w:p w14:paraId="72BB0AFB" w14:textId="738EBF4E" w:rsidR="00F05C0A" w:rsidRPr="007F0CD2" w:rsidRDefault="00391F33" w:rsidP="007F0CD2">
      <w:pPr>
        <w:pStyle w:val="Level1"/>
        <w:shd w:val="clear" w:color="000000" w:fill="auto"/>
      </w:pPr>
      <w:r w:rsidRPr="007F0CD2">
        <w:t xml:space="preserve">A Board member is a mandatory reporter of child abuse. A Board member having reasonable cause to believe that any child with whom the Board member </w:t>
      </w:r>
      <w:proofErr w:type="gramStart"/>
      <w:r w:rsidRPr="007F0CD2">
        <w:t>comes in contact with</w:t>
      </w:r>
      <w:proofErr w:type="gramEnd"/>
      <w:r w:rsidRPr="007F0CD2">
        <w:t xml:space="preserve"> has suffered abuse or that any person with whom the Board member comes in contact with has abused a child shall immediately make </w:t>
      </w:r>
      <w:r w:rsidR="002E14DB" w:rsidRPr="00632197">
        <w:t>a</w:t>
      </w:r>
      <w:r w:rsidRPr="007F0CD2">
        <w:t xml:space="preserve"> report to the Department of Human Services (DHS</w:t>
      </w:r>
      <w:bookmarkStart w:id="0" w:name="_Hlk156304276"/>
      <w:r w:rsidR="005D2712">
        <w:t>)</w:t>
      </w:r>
      <w:r w:rsidR="00832E2A" w:rsidRPr="00632197">
        <w:rPr>
          <w:rStyle w:val="FootnoteReference"/>
        </w:rPr>
        <w:footnoteReference w:id="1"/>
      </w:r>
      <w:bookmarkEnd w:id="0"/>
      <w:r w:rsidR="00011C0C" w:rsidRPr="00632197">
        <w:t xml:space="preserve"> or</w:t>
      </w:r>
      <w:r w:rsidRPr="007F0CD2">
        <w:t xml:space="preserve"> to law enforcement within the county where the person making the report is located at the time of contact.</w:t>
      </w:r>
    </w:p>
    <w:p w14:paraId="004384E3" w14:textId="220BE425" w:rsidR="00240318" w:rsidRDefault="00730E51" w:rsidP="00A035B9">
      <w:pPr>
        <w:pStyle w:val="PolicyBodyText"/>
        <w:shd w:val="clear" w:color="000000" w:fill="auto"/>
      </w:pPr>
      <w:r w:rsidRPr="007F0CD2">
        <w:t>END OF POLICY</w:t>
      </w:r>
    </w:p>
    <w:p w14:paraId="45554B8B" w14:textId="77777777" w:rsidR="00A035B9" w:rsidRDefault="00A035B9" w:rsidP="00A035B9">
      <w:pPr>
        <w:pStyle w:val="PolicyLine"/>
      </w:pPr>
    </w:p>
    <w:p w14:paraId="254D191B" w14:textId="77777777" w:rsidR="00A035B9" w:rsidRPr="000B1571" w:rsidRDefault="00A035B9" w:rsidP="00A035B9">
      <w:pPr>
        <w:pStyle w:val="PolicyReferencesHeading"/>
      </w:pPr>
      <w:r w:rsidRPr="000B1571">
        <w:t>Legal Reference(s):</w:t>
      </w:r>
    </w:p>
    <w:p w14:paraId="19C8F4E1" w14:textId="77777777" w:rsidR="00A035B9" w:rsidRPr="000B1571" w:rsidRDefault="00A035B9" w:rsidP="00A035B9">
      <w:pPr>
        <w:pStyle w:val="PolicyReferences"/>
      </w:pPr>
    </w:p>
    <w:p w14:paraId="45460CC6" w14:textId="77777777" w:rsidR="00A035B9" w:rsidRDefault="00A035B9" w:rsidP="00A035B9">
      <w:pPr>
        <w:pStyle w:val="PolicyReferences"/>
        <w:rPr>
          <w:color w:val="0000FF"/>
          <w:u w:val="single"/>
        </w:rPr>
        <w:sectPr w:rsidR="00A035B9" w:rsidSect="0051750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2240" w:h="15840" w:code="1"/>
          <w:pgMar w:top="936" w:right="720" w:bottom="720" w:left="1224" w:header="432" w:footer="720" w:gutter="0"/>
          <w:cols w:space="720"/>
          <w:docGrid w:linePitch="360"/>
        </w:sectPr>
      </w:pPr>
      <w:bookmarkStart w:id="1" w:name="Laws"/>
      <w:bookmarkStart w:id="2" w:name="ORS"/>
      <w:bookmarkEnd w:id="1"/>
      <w:bookmarkEnd w:id="2"/>
    </w:p>
    <w:p w14:paraId="0A5A0DA2" w14:textId="77777777" w:rsidR="00A035B9" w:rsidRPr="000B1571" w:rsidRDefault="00632197" w:rsidP="00A035B9">
      <w:pPr>
        <w:pStyle w:val="PolicyReferences"/>
      </w:pPr>
      <w:hyperlink r:id="rId14" w:history="1">
        <w:r w:rsidR="00A035B9" w:rsidRPr="000B1571">
          <w:rPr>
            <w:rStyle w:val="Hyperlink"/>
          </w:rPr>
          <w:t>ORS 162</w:t>
        </w:r>
      </w:hyperlink>
      <w:r w:rsidR="00A035B9" w:rsidRPr="000B1571">
        <w:t>.015 - 162.035</w:t>
      </w:r>
    </w:p>
    <w:p w14:paraId="3BC9B13B" w14:textId="77777777" w:rsidR="00A035B9" w:rsidRPr="000B1571" w:rsidRDefault="00632197" w:rsidP="00A035B9">
      <w:pPr>
        <w:pStyle w:val="PolicyReferences"/>
      </w:pPr>
      <w:hyperlink r:id="rId15" w:history="1">
        <w:r w:rsidR="00A035B9" w:rsidRPr="000B1571">
          <w:rPr>
            <w:rStyle w:val="Hyperlink"/>
          </w:rPr>
          <w:t>ORS 162</w:t>
        </w:r>
      </w:hyperlink>
      <w:r w:rsidR="00A035B9" w:rsidRPr="000B1571">
        <w:t>.405 - 162.425</w:t>
      </w:r>
    </w:p>
    <w:p w14:paraId="43A0F2CF" w14:textId="77777777" w:rsidR="00A035B9" w:rsidRPr="000B1571" w:rsidRDefault="00632197" w:rsidP="00A035B9">
      <w:pPr>
        <w:pStyle w:val="PolicyReferences"/>
      </w:pPr>
      <w:hyperlink r:id="rId16" w:history="1">
        <w:r w:rsidR="00A035B9" w:rsidRPr="000B1571">
          <w:rPr>
            <w:rStyle w:val="Hyperlink"/>
          </w:rPr>
          <w:t>ORS 192</w:t>
        </w:r>
      </w:hyperlink>
      <w:r w:rsidR="00A035B9" w:rsidRPr="000B1571">
        <w:t>.610 - 192.710</w:t>
      </w:r>
    </w:p>
    <w:p w14:paraId="108FC8E4" w14:textId="77777777" w:rsidR="00A035B9" w:rsidRPr="000B1571" w:rsidRDefault="00632197" w:rsidP="00A035B9">
      <w:pPr>
        <w:pStyle w:val="PolicyReferences"/>
      </w:pPr>
      <w:hyperlink r:id="rId17" w:history="1">
        <w:r w:rsidR="00A035B9" w:rsidRPr="000B1571">
          <w:rPr>
            <w:rStyle w:val="Hyperlink"/>
          </w:rPr>
          <w:t>ORS 244</w:t>
        </w:r>
      </w:hyperlink>
      <w:r w:rsidR="00A035B9" w:rsidRPr="000B1571">
        <w:t>.040</w:t>
      </w:r>
    </w:p>
    <w:p w14:paraId="771A968F" w14:textId="77777777" w:rsidR="00A035B9" w:rsidRPr="000B1571" w:rsidRDefault="00632197" w:rsidP="00A035B9">
      <w:pPr>
        <w:pStyle w:val="PolicyReferences"/>
      </w:pPr>
      <w:hyperlink r:id="rId18" w:history="1">
        <w:r w:rsidR="00A035B9" w:rsidRPr="000B1571">
          <w:rPr>
            <w:rStyle w:val="Hyperlink"/>
          </w:rPr>
          <w:t>ORS Chapter 244</w:t>
        </w:r>
      </w:hyperlink>
    </w:p>
    <w:p w14:paraId="520EF3F1" w14:textId="77777777" w:rsidR="00A035B9" w:rsidRPr="000B1571" w:rsidRDefault="00632197" w:rsidP="00A035B9">
      <w:pPr>
        <w:pStyle w:val="PolicyReferences"/>
      </w:pPr>
      <w:hyperlink r:id="rId19" w:history="1">
        <w:r w:rsidR="00A035B9" w:rsidRPr="000B1571">
          <w:rPr>
            <w:rStyle w:val="Hyperlink"/>
          </w:rPr>
          <w:t>ORS 332</w:t>
        </w:r>
      </w:hyperlink>
      <w:r w:rsidR="00A035B9" w:rsidRPr="000B1571">
        <w:t>.055</w:t>
      </w:r>
    </w:p>
    <w:p w14:paraId="22B15878" w14:textId="77777777" w:rsidR="00A035B9" w:rsidRPr="000B1571" w:rsidRDefault="00632197" w:rsidP="00A035B9">
      <w:pPr>
        <w:pStyle w:val="PolicyReferences"/>
      </w:pPr>
      <w:hyperlink r:id="rId20" w:history="1">
        <w:r w:rsidR="00A035B9" w:rsidRPr="000B1571">
          <w:rPr>
            <w:rStyle w:val="Hyperlink"/>
          </w:rPr>
          <w:t>ORS 419B</w:t>
        </w:r>
      </w:hyperlink>
      <w:r w:rsidR="00A035B9" w:rsidRPr="000B1571">
        <w:t>.005</w:t>
      </w:r>
    </w:p>
    <w:p w14:paraId="089BA700" w14:textId="77777777" w:rsidR="00A035B9" w:rsidRPr="000B1571" w:rsidRDefault="00632197" w:rsidP="00A035B9">
      <w:pPr>
        <w:pStyle w:val="PolicyReferences"/>
      </w:pPr>
      <w:hyperlink r:id="rId21" w:history="1">
        <w:r w:rsidR="00A035B9" w:rsidRPr="000B1571">
          <w:rPr>
            <w:rStyle w:val="Hyperlink"/>
          </w:rPr>
          <w:t>ORS 419B</w:t>
        </w:r>
      </w:hyperlink>
      <w:r w:rsidR="00A035B9" w:rsidRPr="000B1571">
        <w:t>.010</w:t>
      </w:r>
    </w:p>
    <w:p w14:paraId="2B64D03D" w14:textId="77777777" w:rsidR="00A035B9" w:rsidRDefault="00632197" w:rsidP="00A035B9">
      <w:pPr>
        <w:pStyle w:val="PolicyReferences"/>
        <w:sectPr w:rsidR="00A035B9" w:rsidSect="00A035B9">
          <w:type w:val="continuous"/>
          <w:pgSz w:w="12240" w:h="15840" w:code="1"/>
          <w:pgMar w:top="936" w:right="720" w:bottom="720" w:left="1224" w:header="432" w:footer="720" w:gutter="0"/>
          <w:cols w:num="3" w:space="360"/>
          <w:docGrid w:linePitch="360"/>
        </w:sectPr>
      </w:pPr>
      <w:hyperlink r:id="rId22" w:history="1">
        <w:r w:rsidR="00A035B9" w:rsidRPr="000B1571">
          <w:rPr>
            <w:rStyle w:val="Hyperlink"/>
          </w:rPr>
          <w:t>ORS 419B</w:t>
        </w:r>
      </w:hyperlink>
      <w:r w:rsidR="00A035B9" w:rsidRPr="000B1571">
        <w:t>.01</w:t>
      </w:r>
      <w:r w:rsidR="00A035B9">
        <w:t>5</w:t>
      </w:r>
    </w:p>
    <w:p w14:paraId="19356B2C" w14:textId="3B1CD2A3" w:rsidR="00730E51" w:rsidRPr="007F0CD2" w:rsidRDefault="00730E51" w:rsidP="007F0CD2">
      <w:pPr>
        <w:pStyle w:val="PolicyReferences"/>
        <w:shd w:val="clear" w:color="000000" w:fill="auto"/>
      </w:pPr>
    </w:p>
    <w:sectPr w:rsidR="00730E51" w:rsidRPr="007F0CD2" w:rsidSect="0051750D">
      <w:type w:val="continuous"/>
      <w:pgSz w:w="12240" w:h="15840" w:code="1"/>
      <w:pgMar w:top="936" w:right="720" w:bottom="720" w:left="1224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97AC5C" w14:textId="77777777" w:rsidR="00730E51" w:rsidRDefault="00730E51" w:rsidP="00FC3907">
      <w:r>
        <w:separator/>
      </w:r>
    </w:p>
  </w:endnote>
  <w:endnote w:type="continuationSeparator" w:id="0">
    <w:p w14:paraId="20CE1F12" w14:textId="77777777" w:rsidR="00730E51" w:rsidRDefault="00730E51" w:rsidP="00FC3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A85D2" w14:textId="77777777" w:rsidR="00763A99" w:rsidRDefault="00763A9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340"/>
      <w:gridCol w:w="7956"/>
    </w:tblGrid>
    <w:tr w:rsidR="00730E51" w:rsidRPr="007F0CD2" w14:paraId="0D40C4EB" w14:textId="77777777" w:rsidTr="004616AD">
      <w:tc>
        <w:tcPr>
          <w:tcW w:w="2340" w:type="dxa"/>
        </w:tcPr>
        <w:p w14:paraId="67CC56BD" w14:textId="5A7D6C8C" w:rsidR="00730E51" w:rsidRPr="007F0CD2" w:rsidRDefault="00730E51" w:rsidP="004616AD">
          <w:pPr>
            <w:pStyle w:val="Footer"/>
            <w:rPr>
              <w:noProof/>
              <w:sz w:val="20"/>
            </w:rPr>
          </w:pPr>
        </w:p>
      </w:tc>
      <w:tc>
        <w:tcPr>
          <w:tcW w:w="7956" w:type="dxa"/>
        </w:tcPr>
        <w:p w14:paraId="61567722" w14:textId="77777777" w:rsidR="00A035B9" w:rsidRDefault="00A035B9" w:rsidP="004616AD">
          <w:pPr>
            <w:pStyle w:val="Footer"/>
            <w:jc w:val="right"/>
          </w:pPr>
          <w:r>
            <w:t>Board Member Conduct – BBF</w:t>
          </w:r>
        </w:p>
        <w:p w14:paraId="1D4222E1" w14:textId="55957280" w:rsidR="00730E51" w:rsidRPr="007F0CD2" w:rsidRDefault="00730E51" w:rsidP="004616AD">
          <w:pPr>
            <w:pStyle w:val="Footer"/>
            <w:jc w:val="right"/>
            <w:rPr>
              <w:sz w:val="20"/>
            </w:rPr>
          </w:pPr>
          <w:r w:rsidRPr="007F0CD2">
            <w:rPr>
              <w:bCs/>
              <w:noProof/>
            </w:rPr>
            <w:fldChar w:fldCharType="begin"/>
          </w:r>
          <w:r w:rsidRPr="007F0CD2">
            <w:rPr>
              <w:bCs/>
              <w:noProof/>
            </w:rPr>
            <w:instrText xml:space="preserve"> PAGE  \* Arabic  \* MERGEFORMAT </w:instrText>
          </w:r>
          <w:r w:rsidRPr="007F0CD2">
            <w:rPr>
              <w:bCs/>
              <w:noProof/>
            </w:rPr>
            <w:fldChar w:fldCharType="separate"/>
          </w:r>
          <w:r w:rsidRPr="007F0CD2">
            <w:rPr>
              <w:bCs/>
              <w:noProof/>
            </w:rPr>
            <w:t>1</w:t>
          </w:r>
          <w:r w:rsidRPr="007F0CD2">
            <w:rPr>
              <w:bCs/>
              <w:noProof/>
            </w:rPr>
            <w:fldChar w:fldCharType="end"/>
          </w:r>
          <w:r w:rsidRPr="007F0CD2">
            <w:rPr>
              <w:noProof/>
            </w:rPr>
            <w:t>-</w:t>
          </w:r>
          <w:r w:rsidRPr="007F0CD2">
            <w:rPr>
              <w:bCs/>
              <w:noProof/>
            </w:rPr>
            <w:fldChar w:fldCharType="begin"/>
          </w:r>
          <w:r w:rsidRPr="007F0CD2">
            <w:rPr>
              <w:bCs/>
              <w:noProof/>
            </w:rPr>
            <w:instrText xml:space="preserve"> NUMPAGES  \* Arabic  \* MERGEFORMAT </w:instrText>
          </w:r>
          <w:r w:rsidRPr="007F0CD2">
            <w:rPr>
              <w:bCs/>
              <w:noProof/>
            </w:rPr>
            <w:fldChar w:fldCharType="separate"/>
          </w:r>
          <w:r w:rsidRPr="007F0CD2">
            <w:rPr>
              <w:bCs/>
              <w:noProof/>
            </w:rPr>
            <w:t>1</w:t>
          </w:r>
          <w:r w:rsidRPr="007F0CD2">
            <w:rPr>
              <w:bCs/>
              <w:noProof/>
            </w:rPr>
            <w:fldChar w:fldCharType="end"/>
          </w:r>
        </w:p>
      </w:tc>
    </w:tr>
  </w:tbl>
  <w:p w14:paraId="08CF212C" w14:textId="77777777" w:rsidR="00730E51" w:rsidRPr="007F0CD2" w:rsidRDefault="00730E51" w:rsidP="003B78F2">
    <w:pPr>
      <w:pStyle w:val="Footer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FE14D" w14:textId="77777777" w:rsidR="00763A99" w:rsidRDefault="00763A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5D32DA" w14:textId="77777777" w:rsidR="00730E51" w:rsidRDefault="00730E51" w:rsidP="00FC3907">
      <w:r>
        <w:separator/>
      </w:r>
    </w:p>
  </w:footnote>
  <w:footnote w:type="continuationSeparator" w:id="0">
    <w:p w14:paraId="1B2C5547" w14:textId="77777777" w:rsidR="00730E51" w:rsidRDefault="00730E51" w:rsidP="00FC3907">
      <w:r>
        <w:continuationSeparator/>
      </w:r>
    </w:p>
  </w:footnote>
  <w:footnote w:id="1">
    <w:p w14:paraId="4FF0CEF1" w14:textId="74F02B2C" w:rsidR="00832E2A" w:rsidRPr="00632197" w:rsidRDefault="00832E2A" w:rsidP="00832E2A">
      <w:pPr>
        <w:pStyle w:val="FootnoteText"/>
      </w:pPr>
      <w:r w:rsidRPr="00632197">
        <w:rPr>
          <w:rStyle w:val="FootnoteReference"/>
        </w:rPr>
        <w:footnoteRef/>
      </w:r>
      <w:r w:rsidR="00632197">
        <w:t xml:space="preserve"> </w:t>
      </w:r>
      <w:r w:rsidRPr="00632197">
        <w:t xml:space="preserve">How to report abuse or neglect: </w:t>
      </w:r>
      <w:hyperlink r:id="rId1" w:history="1">
        <w:r w:rsidRPr="00632197">
          <w:rPr>
            <w:rStyle w:val="Hyperlink"/>
          </w:rPr>
          <w:t>Oregon DHS</w:t>
        </w:r>
      </w:hyperlink>
      <w:r w:rsidRPr="00632197">
        <w:t>. Call 855-503-SAFE (7233)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371DD" w14:textId="77777777" w:rsidR="00763A99" w:rsidRPr="005D2712" w:rsidRDefault="00763A9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AF820" w14:textId="77777777" w:rsidR="00763A99" w:rsidRPr="007F0CD2" w:rsidRDefault="00763A99" w:rsidP="00730E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7CCDD" w14:textId="77777777" w:rsidR="00763A99" w:rsidRDefault="00763A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C584E930"/>
    <w:lvl w:ilvl="0">
      <w:start w:val="1"/>
      <w:numFmt w:val="bullet"/>
      <w:lvlText w:val=""/>
      <w:lvlJc w:val="left"/>
      <w:pPr>
        <w:tabs>
          <w:tab w:val="num" w:pos="720"/>
        </w:tabs>
        <w:ind w:left="3600" w:hanging="72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E682D104"/>
    <w:lvl w:ilvl="0">
      <w:start w:val="1"/>
      <w:numFmt w:val="bullet"/>
      <w:lvlText w:val=""/>
      <w:lvlJc w:val="left"/>
      <w:pPr>
        <w:tabs>
          <w:tab w:val="num" w:pos="720"/>
        </w:tabs>
        <w:ind w:left="2880" w:hanging="72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92604E0"/>
    <w:lvl w:ilvl="0">
      <w:start w:val="1"/>
      <w:numFmt w:val="bullet"/>
      <w:lvlText w:val=""/>
      <w:lvlJc w:val="left"/>
      <w:pPr>
        <w:tabs>
          <w:tab w:val="num" w:pos="720"/>
        </w:tabs>
        <w:ind w:left="2160" w:hanging="72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55448796"/>
    <w:lvl w:ilvl="0">
      <w:start w:val="1"/>
      <w:numFmt w:val="bullet"/>
      <w:lvlText w:val=""/>
      <w:lvlJc w:val="left"/>
      <w:pPr>
        <w:tabs>
          <w:tab w:val="num" w:pos="720"/>
        </w:tabs>
        <w:ind w:left="1440" w:hanging="72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A09E3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5" w15:restartNumberingAfterBreak="0">
    <w:nsid w:val="0AC963E0"/>
    <w:multiLevelType w:val="multilevel"/>
    <w:tmpl w:val="EC8C4C9E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  <w:rPr>
        <w:b w:val="0"/>
        <w:i w:val="0"/>
        <w:caps w:val="0"/>
        <w:u w:val="none"/>
      </w:rPr>
    </w:lvl>
    <w:lvl w:ilvl="2">
      <w:start w:val="1"/>
      <w:numFmt w:val="decimal"/>
      <w:lvlText w:val="(%3)"/>
      <w:lvlJc w:val="left"/>
      <w:pPr>
        <w:tabs>
          <w:tab w:val="num" w:pos="2160"/>
        </w:tabs>
        <w:ind w:left="2160" w:hanging="720"/>
      </w:pPr>
      <w:rPr>
        <w:b w:val="0"/>
        <w:i w:val="0"/>
        <w:caps w:val="0"/>
        <w:u w:val="none"/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b w:val="0"/>
        <w:i w:val="0"/>
        <w:caps w:val="0"/>
        <w:u w:val="none"/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u w:val="none"/>
      </w:rPr>
    </w:lvl>
    <w:lvl w:ilvl="5">
      <w:start w:val="1"/>
      <w:numFmt w:val="decimal"/>
      <w:lvlText w:val="%6)"/>
      <w:lvlJc w:val="left"/>
      <w:pPr>
        <w:tabs>
          <w:tab w:val="num" w:pos="4320"/>
        </w:tabs>
        <w:ind w:left="4320" w:hanging="720"/>
      </w:pPr>
      <w:rPr>
        <w:b w:val="0"/>
        <w:i w:val="0"/>
        <w:caps w:val="0"/>
        <w:u w:val="none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720"/>
      </w:pPr>
      <w:rPr>
        <w:b w:val="0"/>
        <w:i w:val="0"/>
        <w:caps w:val="0"/>
        <w:u w:val="none"/>
      </w:rPr>
    </w:lvl>
    <w:lvl w:ilvl="7">
      <w:start w:val="1"/>
      <w:numFmt w:val="lowerRoman"/>
      <w:lvlText w:val="%8)"/>
      <w:lvlJc w:val="left"/>
      <w:pPr>
        <w:tabs>
          <w:tab w:val="num" w:pos="5760"/>
        </w:tabs>
        <w:ind w:left="5760" w:hanging="720"/>
      </w:pPr>
      <w:rPr>
        <w:b w:val="0"/>
        <w:i w:val="0"/>
        <w:caps w:val="0"/>
        <w:u w:val="none"/>
      </w:rPr>
    </w:lvl>
    <w:lvl w:ilvl="8">
      <w:start w:val="1"/>
      <w:numFmt w:val="upperLetter"/>
      <w:lvlText w:val="%9)"/>
      <w:lvlJc w:val="left"/>
      <w:pPr>
        <w:tabs>
          <w:tab w:val="num" w:pos="6480"/>
        </w:tabs>
        <w:ind w:left="6480" w:hanging="720"/>
      </w:pPr>
      <w:rPr>
        <w:b w:val="0"/>
        <w:i w:val="0"/>
        <w:caps w:val="0"/>
        <w:color w:val="000000"/>
        <w:u w:val="none"/>
      </w:rPr>
    </w:lvl>
  </w:abstractNum>
  <w:abstractNum w:abstractNumId="6" w15:restartNumberingAfterBreak="0">
    <w:nsid w:val="2D7470F0"/>
    <w:multiLevelType w:val="multilevel"/>
    <w:tmpl w:val="8006EE60"/>
    <w:name w:val="Paragraph Indented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  <w:rPr>
        <w:b w:val="0"/>
        <w:i w:val="0"/>
        <w:caps w:val="0"/>
        <w:u w:val="none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720"/>
      </w:pPr>
      <w:rPr>
        <w:b w:val="0"/>
        <w:i w:val="0"/>
        <w:caps w:val="0"/>
        <w:u w:val="none"/>
      </w:rPr>
    </w:lvl>
    <w:lvl w:ilvl="3">
      <w:start w:val="1"/>
      <w:numFmt w:val="decimal"/>
      <w:lvlText w:val="(%4)"/>
      <w:lvlJc w:val="left"/>
      <w:pPr>
        <w:tabs>
          <w:tab w:val="num" w:pos="2880"/>
        </w:tabs>
        <w:ind w:left="2880" w:hanging="720"/>
      </w:pPr>
      <w:rPr>
        <w:b w:val="0"/>
        <w:i w:val="0"/>
        <w:caps w:val="0"/>
        <w:u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u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b w:val="0"/>
        <w:i w:val="0"/>
        <w:caps w:val="0"/>
        <w:u w:val="none"/>
      </w:rPr>
    </w:lvl>
    <w:lvl w:ilvl="6">
      <w:start w:val="1"/>
      <w:numFmt w:val="decimal"/>
      <w:lvlText w:val="%7)"/>
      <w:lvlJc w:val="left"/>
      <w:pPr>
        <w:tabs>
          <w:tab w:val="num" w:pos="5040"/>
        </w:tabs>
        <w:ind w:left="5040" w:hanging="720"/>
      </w:pPr>
      <w:rPr>
        <w:b w:val="0"/>
        <w:i w:val="0"/>
        <w:caps w:val="0"/>
        <w:u w:val="none"/>
      </w:rPr>
    </w:lvl>
    <w:lvl w:ilvl="7">
      <w:start w:val="1"/>
      <w:numFmt w:val="lowerLetter"/>
      <w:lvlText w:val="%8)"/>
      <w:lvlJc w:val="left"/>
      <w:pPr>
        <w:tabs>
          <w:tab w:val="num" w:pos="5760"/>
        </w:tabs>
        <w:ind w:left="5760" w:hanging="720"/>
      </w:pPr>
      <w:rPr>
        <w:b w:val="0"/>
        <w:i w:val="0"/>
        <w:caps w:val="0"/>
        <w:u w:val="none"/>
      </w:rPr>
    </w:lvl>
    <w:lvl w:ilvl="8">
      <w:start w:val="1"/>
      <w:numFmt w:val="lowerRoman"/>
      <w:lvlText w:val="%9)"/>
      <w:lvlJc w:val="left"/>
      <w:pPr>
        <w:tabs>
          <w:tab w:val="num" w:pos="6480"/>
        </w:tabs>
        <w:ind w:left="6480" w:hanging="720"/>
      </w:pPr>
      <w:rPr>
        <w:b w:val="0"/>
        <w:i w:val="0"/>
        <w:caps w:val="0"/>
        <w:color w:val="000000"/>
        <w:u w:val="none"/>
      </w:rPr>
    </w:lvl>
  </w:abstractNum>
  <w:abstractNum w:abstractNumId="7" w15:restartNumberingAfterBreak="0">
    <w:nsid w:val="37394403"/>
    <w:multiLevelType w:val="hybridMultilevel"/>
    <w:tmpl w:val="EA9C2A94"/>
    <w:lvl w:ilvl="0" w:tplc="E6246F80">
      <w:start w:val="1"/>
      <w:numFmt w:val="bullet"/>
      <w:lvlRestart w:val="0"/>
      <w:lvlText w:val="•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2857D9"/>
    <w:multiLevelType w:val="multilevel"/>
    <w:tmpl w:val="EC8C4C9E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  <w:rPr>
        <w:b w:val="0"/>
        <w:i w:val="0"/>
        <w:caps w:val="0"/>
        <w:u w:val="none"/>
      </w:rPr>
    </w:lvl>
    <w:lvl w:ilvl="2">
      <w:start w:val="1"/>
      <w:numFmt w:val="decimal"/>
      <w:lvlText w:val="(%3)"/>
      <w:lvlJc w:val="left"/>
      <w:pPr>
        <w:tabs>
          <w:tab w:val="num" w:pos="2160"/>
        </w:tabs>
        <w:ind w:left="2160" w:hanging="720"/>
      </w:pPr>
      <w:rPr>
        <w:b w:val="0"/>
        <w:i w:val="0"/>
        <w:caps w:val="0"/>
        <w:u w:val="none"/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b w:val="0"/>
        <w:i w:val="0"/>
        <w:caps w:val="0"/>
        <w:u w:val="none"/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u w:val="none"/>
      </w:rPr>
    </w:lvl>
    <w:lvl w:ilvl="5">
      <w:start w:val="1"/>
      <w:numFmt w:val="decimal"/>
      <w:lvlText w:val="%6)"/>
      <w:lvlJc w:val="left"/>
      <w:pPr>
        <w:tabs>
          <w:tab w:val="num" w:pos="4320"/>
        </w:tabs>
        <w:ind w:left="4320" w:hanging="720"/>
      </w:pPr>
      <w:rPr>
        <w:b w:val="0"/>
        <w:i w:val="0"/>
        <w:caps w:val="0"/>
        <w:u w:val="none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720"/>
      </w:pPr>
      <w:rPr>
        <w:b w:val="0"/>
        <w:i w:val="0"/>
        <w:caps w:val="0"/>
        <w:u w:val="none"/>
      </w:rPr>
    </w:lvl>
    <w:lvl w:ilvl="7">
      <w:start w:val="1"/>
      <w:numFmt w:val="lowerRoman"/>
      <w:lvlText w:val="%8)"/>
      <w:lvlJc w:val="left"/>
      <w:pPr>
        <w:tabs>
          <w:tab w:val="num" w:pos="5760"/>
        </w:tabs>
        <w:ind w:left="5760" w:hanging="720"/>
      </w:pPr>
      <w:rPr>
        <w:b w:val="0"/>
        <w:i w:val="0"/>
        <w:caps w:val="0"/>
        <w:u w:val="none"/>
      </w:rPr>
    </w:lvl>
    <w:lvl w:ilvl="8">
      <w:start w:val="1"/>
      <w:numFmt w:val="upperLetter"/>
      <w:lvlText w:val="%9)"/>
      <w:lvlJc w:val="left"/>
      <w:pPr>
        <w:tabs>
          <w:tab w:val="num" w:pos="6480"/>
        </w:tabs>
        <w:ind w:left="6480" w:hanging="720"/>
      </w:pPr>
      <w:rPr>
        <w:b w:val="0"/>
        <w:i w:val="0"/>
        <w:caps w:val="0"/>
        <w:color w:val="000000"/>
        <w:u w:val="none"/>
      </w:rPr>
    </w:lvl>
  </w:abstractNum>
  <w:abstractNum w:abstractNumId="9" w15:restartNumberingAfterBreak="0">
    <w:nsid w:val="6B624B05"/>
    <w:multiLevelType w:val="multilevel"/>
    <w:tmpl w:val="32C2B2F6"/>
    <w:name w:val="Paragraph Indented2"/>
    <w:lvl w:ilvl="0">
      <w:start w:val="1"/>
      <w:numFmt w:val="decimal"/>
      <w:lvlRestart w:val="0"/>
      <w:pStyle w:val="Level1"/>
      <w:lvlText w:val="%1."/>
      <w:lvlJc w:val="left"/>
      <w:pPr>
        <w:tabs>
          <w:tab w:val="num" w:pos="720"/>
        </w:tabs>
        <w:ind w:left="576" w:hanging="576"/>
      </w:pPr>
      <w:rPr>
        <w:rFonts w:hint="default"/>
        <w:b w:val="0"/>
        <w:i w:val="0"/>
        <w:caps w:val="0"/>
        <w:u w:val="none"/>
      </w:rPr>
    </w:lvl>
    <w:lvl w:ilvl="1">
      <w:start w:val="1"/>
      <w:numFmt w:val="lowerLetter"/>
      <w:pStyle w:val="Level2"/>
      <w:lvlText w:val="%2."/>
      <w:lvlJc w:val="left"/>
      <w:pPr>
        <w:tabs>
          <w:tab w:val="num" w:pos="1440"/>
        </w:tabs>
        <w:ind w:left="1152" w:hanging="576"/>
      </w:pPr>
      <w:rPr>
        <w:rFonts w:hint="default"/>
        <w:b w:val="0"/>
        <w:i w:val="0"/>
        <w:caps w:val="0"/>
        <w:u w:val="none"/>
      </w:rPr>
    </w:lvl>
    <w:lvl w:ilvl="2">
      <w:start w:val="1"/>
      <w:numFmt w:val="decimal"/>
      <w:pStyle w:val="Level3"/>
      <w:lvlText w:val="(%3)"/>
      <w:lvlJc w:val="left"/>
      <w:pPr>
        <w:tabs>
          <w:tab w:val="num" w:pos="2160"/>
        </w:tabs>
        <w:ind w:left="1728" w:hanging="576"/>
      </w:pPr>
      <w:rPr>
        <w:rFonts w:hint="default"/>
        <w:b w:val="0"/>
        <w:i w:val="0"/>
        <w:caps w:val="0"/>
        <w:u w:val="none"/>
      </w:rPr>
    </w:lvl>
    <w:lvl w:ilvl="3">
      <w:start w:val="1"/>
      <w:numFmt w:val="lowerLetter"/>
      <w:pStyle w:val="Level4"/>
      <w:lvlText w:val="(%4)"/>
      <w:lvlJc w:val="left"/>
      <w:pPr>
        <w:tabs>
          <w:tab w:val="num" w:pos="2880"/>
        </w:tabs>
        <w:ind w:left="2304" w:hanging="576"/>
      </w:pPr>
      <w:rPr>
        <w:rFonts w:hint="default"/>
        <w:b w:val="0"/>
        <w:i w:val="0"/>
        <w:caps w:val="0"/>
        <w:u w:val="none"/>
      </w:rPr>
    </w:lvl>
    <w:lvl w:ilvl="4">
      <w:start w:val="1"/>
      <w:numFmt w:val="lowerRoman"/>
      <w:pStyle w:val="Level5"/>
      <w:lvlText w:val="(%5)"/>
      <w:lvlJc w:val="left"/>
      <w:pPr>
        <w:tabs>
          <w:tab w:val="num" w:pos="3600"/>
        </w:tabs>
        <w:ind w:left="2880" w:hanging="576"/>
      </w:pPr>
      <w:rPr>
        <w:rFonts w:hint="default"/>
        <w:b w:val="0"/>
        <w:i w:val="0"/>
        <w:caps w:val="0"/>
        <w:u w:val="none"/>
      </w:rPr>
    </w:lvl>
    <w:lvl w:ilvl="5">
      <w:start w:val="1"/>
      <w:numFmt w:val="decimal"/>
      <w:pStyle w:val="Level6"/>
      <w:lvlText w:val="%6)"/>
      <w:lvlJc w:val="left"/>
      <w:pPr>
        <w:tabs>
          <w:tab w:val="num" w:pos="4320"/>
        </w:tabs>
        <w:ind w:left="3456" w:hanging="576"/>
      </w:pPr>
      <w:rPr>
        <w:rFonts w:hint="default"/>
        <w:b w:val="0"/>
        <w:i w:val="0"/>
        <w:caps w:val="0"/>
        <w:u w:val="none"/>
      </w:rPr>
    </w:lvl>
    <w:lvl w:ilvl="6">
      <w:start w:val="1"/>
      <w:numFmt w:val="lowerLetter"/>
      <w:pStyle w:val="Level7"/>
      <w:lvlText w:val="%7)"/>
      <w:lvlJc w:val="left"/>
      <w:pPr>
        <w:tabs>
          <w:tab w:val="num" w:pos="5040"/>
        </w:tabs>
        <w:ind w:left="4032" w:hanging="576"/>
      </w:pPr>
      <w:rPr>
        <w:rFonts w:hint="default"/>
        <w:b w:val="0"/>
        <w:i w:val="0"/>
        <w:caps w:val="0"/>
        <w:u w:val="none"/>
      </w:rPr>
    </w:lvl>
    <w:lvl w:ilvl="7">
      <w:start w:val="1"/>
      <w:numFmt w:val="lowerRoman"/>
      <w:pStyle w:val="Level8"/>
      <w:lvlText w:val="%8)"/>
      <w:lvlJc w:val="left"/>
      <w:pPr>
        <w:tabs>
          <w:tab w:val="num" w:pos="5760"/>
        </w:tabs>
        <w:ind w:left="4608" w:hanging="576"/>
      </w:pPr>
      <w:rPr>
        <w:rFonts w:hint="default"/>
        <w:b w:val="0"/>
        <w:i w:val="0"/>
        <w:caps w:val="0"/>
        <w:u w:val="none"/>
      </w:rPr>
    </w:lvl>
    <w:lvl w:ilvl="8">
      <w:start w:val="1"/>
      <w:numFmt w:val="upperLetter"/>
      <w:pStyle w:val="Level9"/>
      <w:lvlText w:val="%9)"/>
      <w:lvlJc w:val="left"/>
      <w:pPr>
        <w:tabs>
          <w:tab w:val="num" w:pos="6480"/>
        </w:tabs>
        <w:ind w:left="5184" w:hanging="576"/>
      </w:pPr>
      <w:rPr>
        <w:rFonts w:hint="default"/>
        <w:b w:val="0"/>
        <w:i w:val="0"/>
        <w:caps w:val="0"/>
        <w:color w:val="000000"/>
        <w:u w:val="none"/>
      </w:rPr>
    </w:lvl>
  </w:abstractNum>
  <w:num w:numId="1" w16cid:durableId="1256288655">
    <w:abstractNumId w:val="7"/>
  </w:num>
  <w:num w:numId="2" w16cid:durableId="1398090097">
    <w:abstractNumId w:val="4"/>
  </w:num>
  <w:num w:numId="3" w16cid:durableId="863788679">
    <w:abstractNumId w:val="4"/>
  </w:num>
  <w:num w:numId="4" w16cid:durableId="967509017">
    <w:abstractNumId w:val="3"/>
  </w:num>
  <w:num w:numId="5" w16cid:durableId="695160683">
    <w:abstractNumId w:val="3"/>
  </w:num>
  <w:num w:numId="6" w16cid:durableId="1617060920">
    <w:abstractNumId w:val="2"/>
  </w:num>
  <w:num w:numId="7" w16cid:durableId="641542869">
    <w:abstractNumId w:val="2"/>
  </w:num>
  <w:num w:numId="8" w16cid:durableId="2107991463">
    <w:abstractNumId w:val="1"/>
  </w:num>
  <w:num w:numId="9" w16cid:durableId="1979529612">
    <w:abstractNumId w:val="1"/>
  </w:num>
  <w:num w:numId="10" w16cid:durableId="1672677988">
    <w:abstractNumId w:val="0"/>
  </w:num>
  <w:num w:numId="11" w16cid:durableId="1685203327">
    <w:abstractNumId w:val="0"/>
  </w:num>
  <w:num w:numId="12" w16cid:durableId="679433669">
    <w:abstractNumId w:val="6"/>
  </w:num>
  <w:num w:numId="13" w16cid:durableId="559099332">
    <w:abstractNumId w:val="9"/>
  </w:num>
  <w:num w:numId="14" w16cid:durableId="93980787">
    <w:abstractNumId w:val="8"/>
  </w:num>
  <w:num w:numId="15" w16cid:durableId="24637989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proofState w:spelling="clean" w:grammar="clean"/>
  <w:doNotTrackFormatting/>
  <w:defaultTabStop w:val="720"/>
  <w:clickAndTypeStyle w:val="PolicyTitleBox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04CA"/>
    <w:rsid w:val="00003D1A"/>
    <w:rsid w:val="0000759E"/>
    <w:rsid w:val="00011C0C"/>
    <w:rsid w:val="000143A2"/>
    <w:rsid w:val="00015F90"/>
    <w:rsid w:val="00017254"/>
    <w:rsid w:val="00026726"/>
    <w:rsid w:val="00036463"/>
    <w:rsid w:val="000376CE"/>
    <w:rsid w:val="000511CD"/>
    <w:rsid w:val="00052BE8"/>
    <w:rsid w:val="000577C7"/>
    <w:rsid w:val="000617BB"/>
    <w:rsid w:val="0007087A"/>
    <w:rsid w:val="00074380"/>
    <w:rsid w:val="00083481"/>
    <w:rsid w:val="00093AF4"/>
    <w:rsid w:val="00093EC6"/>
    <w:rsid w:val="00095F9B"/>
    <w:rsid w:val="00096B9C"/>
    <w:rsid w:val="000A132A"/>
    <w:rsid w:val="000A2FE8"/>
    <w:rsid w:val="000A6A9E"/>
    <w:rsid w:val="000B092A"/>
    <w:rsid w:val="000B1571"/>
    <w:rsid w:val="000B75D8"/>
    <w:rsid w:val="000D522B"/>
    <w:rsid w:val="000E3516"/>
    <w:rsid w:val="000E7BA3"/>
    <w:rsid w:val="000F261A"/>
    <w:rsid w:val="000F30CA"/>
    <w:rsid w:val="000F710F"/>
    <w:rsid w:val="000F7910"/>
    <w:rsid w:val="00123136"/>
    <w:rsid w:val="00125E1F"/>
    <w:rsid w:val="001268BB"/>
    <w:rsid w:val="001367FB"/>
    <w:rsid w:val="00137065"/>
    <w:rsid w:val="001479B1"/>
    <w:rsid w:val="00151EC6"/>
    <w:rsid w:val="00156EA7"/>
    <w:rsid w:val="001750BE"/>
    <w:rsid w:val="0018025F"/>
    <w:rsid w:val="00190A08"/>
    <w:rsid w:val="001A0940"/>
    <w:rsid w:val="001C1D43"/>
    <w:rsid w:val="001C29C7"/>
    <w:rsid w:val="001C3978"/>
    <w:rsid w:val="001C5C15"/>
    <w:rsid w:val="001E1260"/>
    <w:rsid w:val="001E7AE7"/>
    <w:rsid w:val="001F4D2D"/>
    <w:rsid w:val="002038D6"/>
    <w:rsid w:val="002102AC"/>
    <w:rsid w:val="0021369D"/>
    <w:rsid w:val="00217190"/>
    <w:rsid w:val="00224022"/>
    <w:rsid w:val="00237B27"/>
    <w:rsid w:val="00240318"/>
    <w:rsid w:val="00242F95"/>
    <w:rsid w:val="00246025"/>
    <w:rsid w:val="0028031C"/>
    <w:rsid w:val="00280B93"/>
    <w:rsid w:val="002821D2"/>
    <w:rsid w:val="00284A5E"/>
    <w:rsid w:val="00286D2D"/>
    <w:rsid w:val="002A7657"/>
    <w:rsid w:val="002C77C7"/>
    <w:rsid w:val="002D0F4B"/>
    <w:rsid w:val="002E14DB"/>
    <w:rsid w:val="002F4D33"/>
    <w:rsid w:val="002F7C67"/>
    <w:rsid w:val="00305489"/>
    <w:rsid w:val="00306B03"/>
    <w:rsid w:val="00311B2D"/>
    <w:rsid w:val="003233D7"/>
    <w:rsid w:val="003234E0"/>
    <w:rsid w:val="00334E75"/>
    <w:rsid w:val="00346329"/>
    <w:rsid w:val="00354BAF"/>
    <w:rsid w:val="00355C5E"/>
    <w:rsid w:val="00363573"/>
    <w:rsid w:val="00363AE7"/>
    <w:rsid w:val="00367B06"/>
    <w:rsid w:val="003804C0"/>
    <w:rsid w:val="00385E10"/>
    <w:rsid w:val="003915B0"/>
    <w:rsid w:val="00391F33"/>
    <w:rsid w:val="00395B01"/>
    <w:rsid w:val="003B3329"/>
    <w:rsid w:val="003E6E0C"/>
    <w:rsid w:val="003F7B66"/>
    <w:rsid w:val="00415660"/>
    <w:rsid w:val="00415A69"/>
    <w:rsid w:val="00431772"/>
    <w:rsid w:val="004347FA"/>
    <w:rsid w:val="00440997"/>
    <w:rsid w:val="00443C38"/>
    <w:rsid w:val="00453EF5"/>
    <w:rsid w:val="00455739"/>
    <w:rsid w:val="00456577"/>
    <w:rsid w:val="00472B26"/>
    <w:rsid w:val="00482967"/>
    <w:rsid w:val="00484B66"/>
    <w:rsid w:val="00490A75"/>
    <w:rsid w:val="0049277F"/>
    <w:rsid w:val="00494174"/>
    <w:rsid w:val="004A3549"/>
    <w:rsid w:val="004C1EE4"/>
    <w:rsid w:val="004C2F7D"/>
    <w:rsid w:val="004E3582"/>
    <w:rsid w:val="004E3EC1"/>
    <w:rsid w:val="004F53EB"/>
    <w:rsid w:val="004F5A4C"/>
    <w:rsid w:val="005130E3"/>
    <w:rsid w:val="00513333"/>
    <w:rsid w:val="0051750D"/>
    <w:rsid w:val="00524F11"/>
    <w:rsid w:val="005342BD"/>
    <w:rsid w:val="00536354"/>
    <w:rsid w:val="00543474"/>
    <w:rsid w:val="00557E6B"/>
    <w:rsid w:val="00573A5C"/>
    <w:rsid w:val="00592688"/>
    <w:rsid w:val="00593EAE"/>
    <w:rsid w:val="00594050"/>
    <w:rsid w:val="005A0A48"/>
    <w:rsid w:val="005A4EEB"/>
    <w:rsid w:val="005A5CD1"/>
    <w:rsid w:val="005A6BFA"/>
    <w:rsid w:val="005C1564"/>
    <w:rsid w:val="005D2712"/>
    <w:rsid w:val="005D6736"/>
    <w:rsid w:val="005E06B3"/>
    <w:rsid w:val="005E3F0A"/>
    <w:rsid w:val="005E443B"/>
    <w:rsid w:val="005F3316"/>
    <w:rsid w:val="0060463A"/>
    <w:rsid w:val="0061672C"/>
    <w:rsid w:val="00620A00"/>
    <w:rsid w:val="00621D2B"/>
    <w:rsid w:val="0062603D"/>
    <w:rsid w:val="00632197"/>
    <w:rsid w:val="00634B0E"/>
    <w:rsid w:val="00645006"/>
    <w:rsid w:val="00660AC5"/>
    <w:rsid w:val="00662E7C"/>
    <w:rsid w:val="006705C2"/>
    <w:rsid w:val="006728D3"/>
    <w:rsid w:val="006746A6"/>
    <w:rsid w:val="00684386"/>
    <w:rsid w:val="00685AAF"/>
    <w:rsid w:val="00695030"/>
    <w:rsid w:val="00695431"/>
    <w:rsid w:val="0069687A"/>
    <w:rsid w:val="006A0245"/>
    <w:rsid w:val="006B088B"/>
    <w:rsid w:val="006B478A"/>
    <w:rsid w:val="006E544D"/>
    <w:rsid w:val="006E5941"/>
    <w:rsid w:val="006E71CD"/>
    <w:rsid w:val="006F55D8"/>
    <w:rsid w:val="00700E92"/>
    <w:rsid w:val="007162A8"/>
    <w:rsid w:val="00723E3A"/>
    <w:rsid w:val="00730E51"/>
    <w:rsid w:val="0073390E"/>
    <w:rsid w:val="00734CF6"/>
    <w:rsid w:val="00737933"/>
    <w:rsid w:val="007405D2"/>
    <w:rsid w:val="007443E2"/>
    <w:rsid w:val="00750FD7"/>
    <w:rsid w:val="007519A6"/>
    <w:rsid w:val="00752B2D"/>
    <w:rsid w:val="00754B98"/>
    <w:rsid w:val="00763A99"/>
    <w:rsid w:val="00771C26"/>
    <w:rsid w:val="0078198D"/>
    <w:rsid w:val="00782930"/>
    <w:rsid w:val="00784DE2"/>
    <w:rsid w:val="007A0E9B"/>
    <w:rsid w:val="007A3694"/>
    <w:rsid w:val="007A7F92"/>
    <w:rsid w:val="007B228A"/>
    <w:rsid w:val="007B384B"/>
    <w:rsid w:val="007D02D3"/>
    <w:rsid w:val="007E3300"/>
    <w:rsid w:val="007E4701"/>
    <w:rsid w:val="007F0455"/>
    <w:rsid w:val="007F0CD2"/>
    <w:rsid w:val="008073B2"/>
    <w:rsid w:val="00807BCC"/>
    <w:rsid w:val="0081152D"/>
    <w:rsid w:val="008152CF"/>
    <w:rsid w:val="00824520"/>
    <w:rsid w:val="00824B84"/>
    <w:rsid w:val="00830ED8"/>
    <w:rsid w:val="00832E2A"/>
    <w:rsid w:val="00835AD6"/>
    <w:rsid w:val="00844CD8"/>
    <w:rsid w:val="00850A44"/>
    <w:rsid w:val="00870BED"/>
    <w:rsid w:val="00882C0D"/>
    <w:rsid w:val="00890313"/>
    <w:rsid w:val="008A156E"/>
    <w:rsid w:val="008A2D8F"/>
    <w:rsid w:val="008A3BAF"/>
    <w:rsid w:val="008B0925"/>
    <w:rsid w:val="008B6FAC"/>
    <w:rsid w:val="008B730B"/>
    <w:rsid w:val="008C2C53"/>
    <w:rsid w:val="008C30C8"/>
    <w:rsid w:val="008D663E"/>
    <w:rsid w:val="008E1CAE"/>
    <w:rsid w:val="008F4D57"/>
    <w:rsid w:val="00907FA5"/>
    <w:rsid w:val="00912BAC"/>
    <w:rsid w:val="00923DFB"/>
    <w:rsid w:val="00924580"/>
    <w:rsid w:val="009317A1"/>
    <w:rsid w:val="00940E79"/>
    <w:rsid w:val="009510E8"/>
    <w:rsid w:val="009510FB"/>
    <w:rsid w:val="009530C1"/>
    <w:rsid w:val="00963266"/>
    <w:rsid w:val="00972985"/>
    <w:rsid w:val="00976D56"/>
    <w:rsid w:val="00976F42"/>
    <w:rsid w:val="00977D62"/>
    <w:rsid w:val="009816CA"/>
    <w:rsid w:val="00982B4E"/>
    <w:rsid w:val="009854C4"/>
    <w:rsid w:val="009A42F6"/>
    <w:rsid w:val="009B1678"/>
    <w:rsid w:val="009C4D2A"/>
    <w:rsid w:val="009D427B"/>
    <w:rsid w:val="009D6C26"/>
    <w:rsid w:val="009F2011"/>
    <w:rsid w:val="009F24C0"/>
    <w:rsid w:val="009F4F41"/>
    <w:rsid w:val="009F694C"/>
    <w:rsid w:val="009F7274"/>
    <w:rsid w:val="00A035B9"/>
    <w:rsid w:val="00A15392"/>
    <w:rsid w:val="00A20986"/>
    <w:rsid w:val="00A2288E"/>
    <w:rsid w:val="00A268EF"/>
    <w:rsid w:val="00A312B5"/>
    <w:rsid w:val="00A42D55"/>
    <w:rsid w:val="00A604F5"/>
    <w:rsid w:val="00A61DAA"/>
    <w:rsid w:val="00A7204A"/>
    <w:rsid w:val="00A7594C"/>
    <w:rsid w:val="00A773E9"/>
    <w:rsid w:val="00A81CBE"/>
    <w:rsid w:val="00A86CD5"/>
    <w:rsid w:val="00A967F8"/>
    <w:rsid w:val="00AB3758"/>
    <w:rsid w:val="00AB4C37"/>
    <w:rsid w:val="00AC0BD2"/>
    <w:rsid w:val="00AC3EDD"/>
    <w:rsid w:val="00AC5141"/>
    <w:rsid w:val="00AC6972"/>
    <w:rsid w:val="00AE1154"/>
    <w:rsid w:val="00AF3E4D"/>
    <w:rsid w:val="00AF5EC0"/>
    <w:rsid w:val="00AF6F27"/>
    <w:rsid w:val="00B01ACE"/>
    <w:rsid w:val="00B04433"/>
    <w:rsid w:val="00B10B30"/>
    <w:rsid w:val="00B20618"/>
    <w:rsid w:val="00B22566"/>
    <w:rsid w:val="00B239E5"/>
    <w:rsid w:val="00B24778"/>
    <w:rsid w:val="00B3442C"/>
    <w:rsid w:val="00B36427"/>
    <w:rsid w:val="00B4113F"/>
    <w:rsid w:val="00B44352"/>
    <w:rsid w:val="00B55622"/>
    <w:rsid w:val="00B637AA"/>
    <w:rsid w:val="00B659D3"/>
    <w:rsid w:val="00B70CD3"/>
    <w:rsid w:val="00B76A51"/>
    <w:rsid w:val="00B76A55"/>
    <w:rsid w:val="00B93330"/>
    <w:rsid w:val="00B94A90"/>
    <w:rsid w:val="00BA02CC"/>
    <w:rsid w:val="00BA54B2"/>
    <w:rsid w:val="00BB2371"/>
    <w:rsid w:val="00BC5F28"/>
    <w:rsid w:val="00BC6D2F"/>
    <w:rsid w:val="00BD65DF"/>
    <w:rsid w:val="00BE44C8"/>
    <w:rsid w:val="00BE450C"/>
    <w:rsid w:val="00BE5ECB"/>
    <w:rsid w:val="00BF1386"/>
    <w:rsid w:val="00C04F63"/>
    <w:rsid w:val="00C21664"/>
    <w:rsid w:val="00C21689"/>
    <w:rsid w:val="00C25368"/>
    <w:rsid w:val="00C31E43"/>
    <w:rsid w:val="00C33AB4"/>
    <w:rsid w:val="00C35FE5"/>
    <w:rsid w:val="00C42489"/>
    <w:rsid w:val="00C430FD"/>
    <w:rsid w:val="00C71516"/>
    <w:rsid w:val="00C82AB8"/>
    <w:rsid w:val="00CB18D4"/>
    <w:rsid w:val="00CB5D00"/>
    <w:rsid w:val="00CC11B1"/>
    <w:rsid w:val="00CC2690"/>
    <w:rsid w:val="00CC7D46"/>
    <w:rsid w:val="00CE3549"/>
    <w:rsid w:val="00CE482D"/>
    <w:rsid w:val="00CF6EF5"/>
    <w:rsid w:val="00D01880"/>
    <w:rsid w:val="00D01C38"/>
    <w:rsid w:val="00D03DE0"/>
    <w:rsid w:val="00D248DC"/>
    <w:rsid w:val="00D31C57"/>
    <w:rsid w:val="00D33876"/>
    <w:rsid w:val="00D33F63"/>
    <w:rsid w:val="00D37878"/>
    <w:rsid w:val="00D4493C"/>
    <w:rsid w:val="00D541DE"/>
    <w:rsid w:val="00D55ABF"/>
    <w:rsid w:val="00D65180"/>
    <w:rsid w:val="00D6659E"/>
    <w:rsid w:val="00D7233F"/>
    <w:rsid w:val="00D7490B"/>
    <w:rsid w:val="00D82C4F"/>
    <w:rsid w:val="00D85D37"/>
    <w:rsid w:val="00D87B51"/>
    <w:rsid w:val="00DA332C"/>
    <w:rsid w:val="00DB3446"/>
    <w:rsid w:val="00DC419F"/>
    <w:rsid w:val="00DC6467"/>
    <w:rsid w:val="00DE0C18"/>
    <w:rsid w:val="00DF0AE6"/>
    <w:rsid w:val="00DF464B"/>
    <w:rsid w:val="00E009DD"/>
    <w:rsid w:val="00E03202"/>
    <w:rsid w:val="00E06D49"/>
    <w:rsid w:val="00E07338"/>
    <w:rsid w:val="00E14213"/>
    <w:rsid w:val="00E24829"/>
    <w:rsid w:val="00E2775C"/>
    <w:rsid w:val="00E34F37"/>
    <w:rsid w:val="00E56759"/>
    <w:rsid w:val="00E60543"/>
    <w:rsid w:val="00E67AB7"/>
    <w:rsid w:val="00E70BB8"/>
    <w:rsid w:val="00E71A63"/>
    <w:rsid w:val="00E7243F"/>
    <w:rsid w:val="00E727A4"/>
    <w:rsid w:val="00E81F69"/>
    <w:rsid w:val="00E908E7"/>
    <w:rsid w:val="00E9130E"/>
    <w:rsid w:val="00EA05AE"/>
    <w:rsid w:val="00EA3062"/>
    <w:rsid w:val="00EC519B"/>
    <w:rsid w:val="00ED0BEC"/>
    <w:rsid w:val="00EE49D0"/>
    <w:rsid w:val="00EF573E"/>
    <w:rsid w:val="00F05C0A"/>
    <w:rsid w:val="00F166D4"/>
    <w:rsid w:val="00F16CA1"/>
    <w:rsid w:val="00F26ECB"/>
    <w:rsid w:val="00F45027"/>
    <w:rsid w:val="00F45D0D"/>
    <w:rsid w:val="00F65644"/>
    <w:rsid w:val="00F704CA"/>
    <w:rsid w:val="00F774CC"/>
    <w:rsid w:val="00F80E45"/>
    <w:rsid w:val="00F91523"/>
    <w:rsid w:val="00F94BBC"/>
    <w:rsid w:val="00FA481C"/>
    <w:rsid w:val="00FB3011"/>
    <w:rsid w:val="00FB52F8"/>
    <w:rsid w:val="00FC3907"/>
    <w:rsid w:val="00FD60A2"/>
    <w:rsid w:val="00FF364A"/>
    <w:rsid w:val="00FF6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2E0516A2"/>
  <w15:chartTrackingRefBased/>
  <w15:docId w15:val="{B1C8417E-D481-4639-8B3B-8C5B252F6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0245"/>
    <w:pPr>
      <w:suppressAutoHyphens/>
      <w:spacing w:after="0" w:line="240" w:lineRule="auto"/>
    </w:pPr>
    <w:rPr>
      <w:rFonts w:ascii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2402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olicyTitleBox">
    <w:name w:val="Policy Title Box"/>
    <w:basedOn w:val="Normal"/>
    <w:qFormat/>
    <w:rsid w:val="00976D56"/>
    <w:rPr>
      <w:rFonts w:ascii="Arial" w:hAnsi="Arial" w:cs="Arial"/>
      <w:b/>
      <w:sz w:val="32"/>
    </w:rPr>
  </w:style>
  <w:style w:type="paragraph" w:customStyle="1" w:styleId="PolicyCode">
    <w:name w:val="Policy Code"/>
    <w:basedOn w:val="Normal"/>
    <w:qFormat/>
    <w:rsid w:val="001E1260"/>
    <w:pPr>
      <w:tabs>
        <w:tab w:val="left" w:pos="1987"/>
      </w:tabs>
      <w:ind w:left="1987" w:hanging="1987"/>
    </w:pPr>
    <w:rPr>
      <w:sz w:val="22"/>
    </w:rPr>
  </w:style>
  <w:style w:type="paragraph" w:customStyle="1" w:styleId="PolicyTop">
    <w:name w:val="Policy Top"/>
    <w:basedOn w:val="Normal"/>
    <w:qFormat/>
    <w:rsid w:val="00074380"/>
  </w:style>
  <w:style w:type="paragraph" w:customStyle="1" w:styleId="PolicyTitle">
    <w:name w:val="Policy Title"/>
    <w:basedOn w:val="Normal"/>
    <w:qFormat/>
    <w:rsid w:val="00543474"/>
    <w:pPr>
      <w:jc w:val="center"/>
    </w:pPr>
    <w:rPr>
      <w:b/>
      <w:sz w:val="28"/>
    </w:rPr>
  </w:style>
  <w:style w:type="paragraph" w:customStyle="1" w:styleId="PolicyBodyText">
    <w:name w:val="Policy Body Text"/>
    <w:basedOn w:val="Normal"/>
    <w:qFormat/>
    <w:rsid w:val="00224022"/>
  </w:style>
  <w:style w:type="paragraph" w:customStyle="1" w:styleId="PolicyBodyIndent">
    <w:name w:val="Policy Body Indent"/>
    <w:basedOn w:val="PolicyBodyText"/>
    <w:qFormat/>
    <w:rsid w:val="00355C5E"/>
    <w:pPr>
      <w:spacing w:after="240"/>
      <w:ind w:left="576"/>
    </w:pPr>
  </w:style>
  <w:style w:type="paragraph" w:styleId="Header">
    <w:name w:val="header"/>
    <w:basedOn w:val="Normal"/>
    <w:link w:val="HeaderChar"/>
    <w:uiPriority w:val="99"/>
    <w:unhideWhenUsed/>
    <w:rsid w:val="002240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4022"/>
    <w:rPr>
      <w:rFonts w:ascii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22402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4022"/>
    <w:rPr>
      <w:rFonts w:ascii="Times New Roman" w:hAnsi="Times New Roman" w:cs="Times New Roman"/>
      <w:sz w:val="24"/>
    </w:rPr>
  </w:style>
  <w:style w:type="paragraph" w:customStyle="1" w:styleId="PolicyLine">
    <w:name w:val="Policy Line"/>
    <w:basedOn w:val="Normal"/>
    <w:next w:val="Normal"/>
    <w:qFormat/>
    <w:rsid w:val="00B637AA"/>
    <w:pPr>
      <w:pBdr>
        <w:bottom w:val="single" w:sz="4" w:space="1" w:color="auto"/>
      </w:pBdr>
      <w:spacing w:after="240"/>
    </w:pPr>
  </w:style>
  <w:style w:type="paragraph" w:customStyle="1" w:styleId="PolicyReferencesHeading">
    <w:name w:val="Policy References Heading"/>
    <w:basedOn w:val="Normal"/>
    <w:qFormat/>
    <w:rsid w:val="00594050"/>
    <w:rPr>
      <w:rFonts w:ascii="Times New Roman Bold" w:hAnsi="Times New Roman Bold"/>
      <w:b/>
      <w:sz w:val="20"/>
    </w:rPr>
  </w:style>
  <w:style w:type="paragraph" w:customStyle="1" w:styleId="PolicyReferences">
    <w:name w:val="Policy References"/>
    <w:basedOn w:val="Normal"/>
    <w:qFormat/>
    <w:rsid w:val="00AC6972"/>
    <w:rPr>
      <w:sz w:val="20"/>
    </w:rPr>
  </w:style>
  <w:style w:type="paragraph" w:styleId="FootnoteText">
    <w:name w:val="footnote text"/>
    <w:basedOn w:val="Normal"/>
    <w:link w:val="FootnoteTextChar"/>
    <w:semiHidden/>
    <w:unhideWhenUsed/>
    <w:rsid w:val="00B637AA"/>
    <w:pPr>
      <w:spacing w:after="20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637AA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637AA"/>
    <w:rPr>
      <w:vertAlign w:val="superscript"/>
    </w:rPr>
  </w:style>
  <w:style w:type="paragraph" w:customStyle="1" w:styleId="PolicyBodyIndent0After">
    <w:name w:val="Policy Body Indent 0 After"/>
    <w:basedOn w:val="PolicyBodyIndent"/>
    <w:qFormat/>
    <w:rsid w:val="00AE1154"/>
    <w:pPr>
      <w:spacing w:after="0"/>
    </w:pPr>
  </w:style>
  <w:style w:type="character" w:customStyle="1" w:styleId="Heading1Char">
    <w:name w:val="Heading 1 Char"/>
    <w:basedOn w:val="DefaultParagraphFont"/>
    <w:link w:val="Heading1"/>
    <w:uiPriority w:val="9"/>
    <w:rsid w:val="0022402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Level1">
    <w:name w:val="Level 1"/>
    <w:basedOn w:val="Normal"/>
    <w:rsid w:val="00224022"/>
    <w:pPr>
      <w:numPr>
        <w:numId w:val="13"/>
      </w:numPr>
      <w:spacing w:after="240"/>
      <w:outlineLvl w:val="0"/>
    </w:pPr>
    <w:rPr>
      <w:rFonts w:eastAsia="SimSun"/>
      <w:szCs w:val="20"/>
    </w:rPr>
  </w:style>
  <w:style w:type="paragraph" w:customStyle="1" w:styleId="Level2">
    <w:name w:val="Level 2"/>
    <w:basedOn w:val="Normal"/>
    <w:rsid w:val="00695030"/>
    <w:pPr>
      <w:numPr>
        <w:ilvl w:val="1"/>
        <w:numId w:val="13"/>
      </w:numPr>
      <w:tabs>
        <w:tab w:val="left" w:pos="1440"/>
      </w:tabs>
      <w:spacing w:after="240"/>
      <w:contextualSpacing/>
      <w:outlineLvl w:val="1"/>
    </w:pPr>
    <w:rPr>
      <w:rFonts w:eastAsia="SimSun"/>
      <w:szCs w:val="20"/>
    </w:rPr>
  </w:style>
  <w:style w:type="paragraph" w:customStyle="1" w:styleId="Level3">
    <w:name w:val="Level 3"/>
    <w:basedOn w:val="Normal"/>
    <w:rsid w:val="00E71A63"/>
    <w:pPr>
      <w:numPr>
        <w:ilvl w:val="2"/>
        <w:numId w:val="13"/>
      </w:numPr>
      <w:tabs>
        <w:tab w:val="left" w:pos="2160"/>
      </w:tabs>
      <w:spacing w:after="240"/>
      <w:contextualSpacing/>
      <w:outlineLvl w:val="2"/>
    </w:pPr>
    <w:rPr>
      <w:rFonts w:eastAsia="SimSun"/>
      <w:szCs w:val="20"/>
    </w:rPr>
  </w:style>
  <w:style w:type="paragraph" w:customStyle="1" w:styleId="Level4">
    <w:name w:val="Level 4"/>
    <w:basedOn w:val="Normal"/>
    <w:rsid w:val="00224022"/>
    <w:pPr>
      <w:numPr>
        <w:ilvl w:val="3"/>
        <w:numId w:val="13"/>
      </w:numPr>
      <w:tabs>
        <w:tab w:val="left" w:pos="2880"/>
      </w:tabs>
      <w:spacing w:after="240"/>
      <w:contextualSpacing/>
      <w:outlineLvl w:val="3"/>
    </w:pPr>
    <w:rPr>
      <w:rFonts w:eastAsia="SimSun"/>
      <w:szCs w:val="20"/>
    </w:rPr>
  </w:style>
  <w:style w:type="paragraph" w:customStyle="1" w:styleId="Level5">
    <w:name w:val="Level 5"/>
    <w:basedOn w:val="Normal"/>
    <w:rsid w:val="00224022"/>
    <w:pPr>
      <w:numPr>
        <w:ilvl w:val="4"/>
        <w:numId w:val="13"/>
      </w:numPr>
      <w:tabs>
        <w:tab w:val="left" w:pos="3600"/>
      </w:tabs>
      <w:spacing w:after="240"/>
      <w:contextualSpacing/>
      <w:outlineLvl w:val="4"/>
    </w:pPr>
    <w:rPr>
      <w:rFonts w:eastAsia="SimSun"/>
      <w:szCs w:val="20"/>
    </w:rPr>
  </w:style>
  <w:style w:type="paragraph" w:customStyle="1" w:styleId="Level6">
    <w:name w:val="Level 6"/>
    <w:basedOn w:val="Normal"/>
    <w:rsid w:val="00224022"/>
    <w:pPr>
      <w:numPr>
        <w:ilvl w:val="5"/>
        <w:numId w:val="13"/>
      </w:numPr>
      <w:tabs>
        <w:tab w:val="left" w:pos="4320"/>
      </w:tabs>
      <w:spacing w:after="240"/>
      <w:contextualSpacing/>
      <w:outlineLvl w:val="5"/>
    </w:pPr>
    <w:rPr>
      <w:rFonts w:eastAsia="SimSun"/>
      <w:szCs w:val="20"/>
    </w:rPr>
  </w:style>
  <w:style w:type="paragraph" w:customStyle="1" w:styleId="Level7">
    <w:name w:val="Level 7"/>
    <w:basedOn w:val="Normal"/>
    <w:rsid w:val="00224022"/>
    <w:pPr>
      <w:numPr>
        <w:ilvl w:val="6"/>
        <w:numId w:val="13"/>
      </w:numPr>
      <w:tabs>
        <w:tab w:val="left" w:pos="5040"/>
      </w:tabs>
      <w:spacing w:after="240"/>
      <w:contextualSpacing/>
      <w:outlineLvl w:val="6"/>
    </w:pPr>
    <w:rPr>
      <w:rFonts w:eastAsia="SimSun"/>
      <w:szCs w:val="20"/>
    </w:rPr>
  </w:style>
  <w:style w:type="paragraph" w:customStyle="1" w:styleId="Level8">
    <w:name w:val="Level 8"/>
    <w:basedOn w:val="Normal"/>
    <w:rsid w:val="00224022"/>
    <w:pPr>
      <w:numPr>
        <w:ilvl w:val="7"/>
        <w:numId w:val="13"/>
      </w:numPr>
      <w:tabs>
        <w:tab w:val="left" w:pos="5760"/>
      </w:tabs>
      <w:spacing w:after="240"/>
      <w:contextualSpacing/>
      <w:outlineLvl w:val="7"/>
    </w:pPr>
    <w:rPr>
      <w:rFonts w:eastAsia="SimSun"/>
      <w:szCs w:val="20"/>
    </w:rPr>
  </w:style>
  <w:style w:type="paragraph" w:customStyle="1" w:styleId="Level9">
    <w:name w:val="Level 9"/>
    <w:basedOn w:val="Normal"/>
    <w:rsid w:val="00224022"/>
    <w:pPr>
      <w:numPr>
        <w:ilvl w:val="8"/>
        <w:numId w:val="13"/>
      </w:numPr>
      <w:tabs>
        <w:tab w:val="left" w:pos="6480"/>
      </w:tabs>
      <w:spacing w:after="240"/>
      <w:contextualSpacing/>
      <w:outlineLvl w:val="8"/>
    </w:pPr>
    <w:rPr>
      <w:rFonts w:eastAsia="SimSun"/>
      <w:szCs w:val="20"/>
    </w:rPr>
  </w:style>
  <w:style w:type="paragraph" w:customStyle="1" w:styleId="PolicySubtitle">
    <w:name w:val="Policy Subtitle"/>
    <w:basedOn w:val="PolicyTitle"/>
    <w:qFormat/>
    <w:rsid w:val="0028031C"/>
    <w:rPr>
      <w:b w:val="0"/>
      <w:sz w:val="20"/>
    </w:rPr>
  </w:style>
  <w:style w:type="paragraph" w:customStyle="1" w:styleId="PolicyVERSION">
    <w:name w:val="Policy VERSION"/>
    <w:basedOn w:val="PolicySubtitle"/>
    <w:qFormat/>
    <w:rsid w:val="003B3329"/>
    <w:rPr>
      <w:sz w:val="24"/>
    </w:rPr>
  </w:style>
  <w:style w:type="paragraph" w:customStyle="1" w:styleId="PolicyBodyIndent2">
    <w:name w:val="Policy Body Indent 2"/>
    <w:basedOn w:val="PolicyBodyIndent"/>
    <w:qFormat/>
    <w:rsid w:val="00355C5E"/>
    <w:pPr>
      <w:spacing w:after="0"/>
      <w:ind w:left="1152"/>
    </w:pPr>
  </w:style>
  <w:style w:type="paragraph" w:customStyle="1" w:styleId="PolicyBodyIndent3">
    <w:name w:val="Policy Body Indent 3"/>
    <w:basedOn w:val="PolicyBodyIndent"/>
    <w:qFormat/>
    <w:rsid w:val="00355C5E"/>
    <w:pPr>
      <w:spacing w:after="0"/>
      <w:ind w:left="1728"/>
    </w:pPr>
  </w:style>
  <w:style w:type="paragraph" w:customStyle="1" w:styleId="PolicyBodyIndent4">
    <w:name w:val="Policy Body Indent 4"/>
    <w:basedOn w:val="PolicyBodyIndent"/>
    <w:qFormat/>
    <w:rsid w:val="00355C5E"/>
    <w:pPr>
      <w:spacing w:after="0"/>
      <w:ind w:left="2304"/>
    </w:pPr>
  </w:style>
  <w:style w:type="paragraph" w:customStyle="1" w:styleId="PolicyBodyIndent5">
    <w:name w:val="Policy Body Indent 5"/>
    <w:basedOn w:val="PolicyBodyIndent"/>
    <w:qFormat/>
    <w:rsid w:val="00355C5E"/>
    <w:pPr>
      <w:spacing w:after="0"/>
      <w:ind w:left="2880"/>
    </w:pPr>
  </w:style>
  <w:style w:type="paragraph" w:customStyle="1" w:styleId="PolicyBodyIndent6">
    <w:name w:val="Policy Body Indent 6"/>
    <w:basedOn w:val="PolicyBodyIndent"/>
    <w:qFormat/>
    <w:rsid w:val="00355C5E"/>
    <w:pPr>
      <w:spacing w:after="0"/>
      <w:ind w:left="3456"/>
    </w:pPr>
  </w:style>
  <w:style w:type="paragraph" w:customStyle="1" w:styleId="PolicyBodyIndent7">
    <w:name w:val="Policy Body Indent 7"/>
    <w:basedOn w:val="PolicyBodyIndent"/>
    <w:qFormat/>
    <w:rsid w:val="00355C5E"/>
    <w:pPr>
      <w:spacing w:after="0"/>
      <w:ind w:left="4032"/>
    </w:pPr>
  </w:style>
  <w:style w:type="paragraph" w:customStyle="1" w:styleId="PolicyBodyIndent8">
    <w:name w:val="Policy Body Indent 8"/>
    <w:basedOn w:val="PolicyBodyIndent"/>
    <w:qFormat/>
    <w:rsid w:val="00355C5E"/>
    <w:pPr>
      <w:spacing w:after="0"/>
      <w:ind w:left="4608"/>
    </w:pPr>
  </w:style>
  <w:style w:type="character" w:customStyle="1" w:styleId="SYSHYPERTEXT">
    <w:name w:val="SYS_HYPERTEXT"/>
    <w:uiPriority w:val="99"/>
    <w:rsid w:val="00730E51"/>
    <w:rPr>
      <w:color w:val="0000FF"/>
      <w:u w:val="single"/>
    </w:rPr>
  </w:style>
  <w:style w:type="character" w:styleId="Hyperlink">
    <w:name w:val="Hyperlink"/>
    <w:basedOn w:val="DefaultParagraphFont"/>
    <w:uiPriority w:val="99"/>
    <w:unhideWhenUsed/>
    <w:rsid w:val="00240318"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5D2712"/>
    <w:pPr>
      <w:spacing w:after="0" w:line="240" w:lineRule="auto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://policy.osba.org/orsredir.asp?ors=ors-chapter-244" TargetMode="External"/><Relationship Id="rId3" Type="http://schemas.openxmlformats.org/officeDocument/2006/relationships/styles" Target="styles.xml"/><Relationship Id="rId21" Type="http://schemas.openxmlformats.org/officeDocument/2006/relationships/hyperlink" Target="http://policy.osba.org/orsredir.asp?ors=ors-419b" TargetMode="Externa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://policy.osba.org/orsredir.asp?ors=ors-24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olicy.osba.org/orsredir.asp?ors=ors-192" TargetMode="External"/><Relationship Id="rId20" Type="http://schemas.openxmlformats.org/officeDocument/2006/relationships/hyperlink" Target="http://policy.osba.org/orsredir.asp?ors=ors-419b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policy.osba.org/orsredir.asp?ors=ors-162" TargetMode="External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yperlink" Target="http://policy.osba.org/orsredir.asp?ors=ors-332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policy.osba.org/orsredir.asp?ors=ors-162" TargetMode="External"/><Relationship Id="rId22" Type="http://schemas.openxmlformats.org/officeDocument/2006/relationships/hyperlink" Target="http://policy.osba.org/orsredir.asp?ors=ors-419b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oregon.gov/odhs/report-abuse/pages/default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7C78F3-566E-496F-B7C6-F6059F1A7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552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OSBA Policy</vt:lpstr>
    </vt:vector>
  </TitlesOfParts>
  <Company>OSBA</Company>
  <LinksUpToDate>false</LinksUpToDate>
  <CharactersWithSpaces>3692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BBF - Board Member Conduct</dc:title>
  <dc:subject>Hermiston Board Policy</dc:subject>
  <dc:creator>Oregon School Boards Association</dc:creator>
  <cp:keywords/>
  <dc:description/>
  <cp:lastModifiedBy>Cerda-Diaz, Rosa</cp:lastModifiedBy>
  <cp:revision>4</cp:revision>
  <dcterms:created xsi:type="dcterms:W3CDTF">2024-06-05T14:08:00Z</dcterms:created>
  <dcterms:modified xsi:type="dcterms:W3CDTF">2024-06-07T22:33:00Z</dcterms:modified>
</cp:coreProperties>
</file>